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B4AF3" w14:textId="77777777" w:rsidR="007A7984" w:rsidRPr="00BE0EE8" w:rsidRDefault="007A7984" w:rsidP="007A7984">
      <w:pPr>
        <w:suppressAutoHyphens/>
        <w:spacing w:after="140" w:line="276" w:lineRule="auto"/>
        <w:jc w:val="center"/>
        <w:textAlignment w:val="baseline"/>
        <w:rPr>
          <w:rFonts w:ascii="Liberation Serif" w:eastAsia="NSimSun" w:hAnsi="Liberation Serif" w:cs="Arial"/>
          <w:color w:val="FF0000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color w:val="FF0000"/>
          <w:lang w:eastAsia="zh-CN" w:bidi="hi-IN"/>
          <w14:ligatures w14:val="none"/>
        </w:rPr>
        <w:t xml:space="preserve">                                           </w:t>
      </w:r>
      <w:r w:rsidRPr="00BE0EE8">
        <w:rPr>
          <w:rFonts w:ascii="Cambria" w:eastAsia="NSimSun" w:hAnsi="Cambria" w:cs="Cambria"/>
          <w:color w:val="FF0000"/>
          <w:lang w:eastAsia="zh-CN" w:bidi="hi-IN"/>
          <w14:ligatures w14:val="none"/>
        </w:rPr>
        <w:t>Załącznik nr 1 do SWZ</w:t>
      </w:r>
    </w:p>
    <w:tbl>
      <w:tblPr>
        <w:tblW w:w="0" w:type="auto"/>
        <w:tblInd w:w="-10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56"/>
      </w:tblGrid>
      <w:tr w:rsidR="007A7984" w:rsidRPr="00BE0EE8" w14:paraId="77DE7FFD" w14:textId="77777777" w:rsidTr="00F049E8">
        <w:trPr>
          <w:trHeight w:val="775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A77254A" w14:textId="77777777" w:rsidR="007A7984" w:rsidRPr="00BE0EE8" w:rsidRDefault="007A7984" w:rsidP="00F049E8">
            <w:pPr>
              <w:suppressAutoHyphens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 xml:space="preserve">FORMULARZ OFERTOWY – nr sprawy </w:t>
            </w:r>
            <w:r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3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6/TP/202</w:t>
            </w:r>
            <w:r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6</w:t>
            </w:r>
          </w:p>
        </w:tc>
      </w:tr>
      <w:tr w:rsidR="007A7984" w:rsidRPr="00BE0EE8" w14:paraId="525FB354" w14:textId="77777777" w:rsidTr="00F049E8">
        <w:trPr>
          <w:trHeight w:val="2404"/>
        </w:trPr>
        <w:tc>
          <w:tcPr>
            <w:tcW w:w="1065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2DE113A2" w14:textId="77777777" w:rsidR="007A7984" w:rsidRPr="00BE0EE8" w:rsidRDefault="007A7984" w:rsidP="00F049E8">
            <w:pPr>
              <w:suppressAutoHyphens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OFERTA</w:t>
            </w:r>
          </w:p>
          <w:p w14:paraId="2EBAF81B" w14:textId="77777777" w:rsidR="007A7984" w:rsidRPr="00BE0EE8" w:rsidRDefault="007A7984" w:rsidP="00F049E8">
            <w:pPr>
              <w:suppressAutoHyphens/>
              <w:spacing w:after="40" w:line="240" w:lineRule="auto"/>
              <w:ind w:left="4692" w:firstLine="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Mazowieckie Centrum Leczenia Chorób Płuc i Gruźlicy</w:t>
            </w:r>
          </w:p>
          <w:p w14:paraId="55CCFDDF" w14:textId="77777777" w:rsidR="007A7984" w:rsidRPr="00BE0EE8" w:rsidRDefault="007A7984" w:rsidP="00F049E8">
            <w:pPr>
              <w:suppressAutoHyphens/>
              <w:spacing w:after="40" w:line="240" w:lineRule="auto"/>
              <w:ind w:left="4692" w:firstLine="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ul. Narutowicza 80</w:t>
            </w:r>
          </w:p>
          <w:p w14:paraId="34343A97" w14:textId="77777777" w:rsidR="007A7984" w:rsidRPr="00BE0EE8" w:rsidRDefault="007A7984" w:rsidP="00F049E8">
            <w:pPr>
              <w:suppressAutoHyphens/>
              <w:spacing w:after="40" w:line="240" w:lineRule="auto"/>
              <w:ind w:left="4692" w:firstLine="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05-400 Otwock</w:t>
            </w:r>
          </w:p>
          <w:p w14:paraId="52B87FE2" w14:textId="77777777" w:rsidR="007A7984" w:rsidRPr="00BE0EE8" w:rsidRDefault="007A7984" w:rsidP="00F049E8">
            <w:pPr>
              <w:suppressAutoHyphens/>
              <w:spacing w:after="0" w:line="276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 postępowaniu o udzielenie zamówienia publicznego prowadzonego w trybie podstawowym zgodnie z ustawą z dnia 11 września 2019r  r. Prawo zamówień publicznych na 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Budowa windy wewnętrznej </w:t>
            </w:r>
            <w:r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w </w:t>
            </w:r>
            <w:r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>Pawilon</w:t>
            </w:r>
            <w:r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>ie</w:t>
            </w:r>
            <w:r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Główn</w:t>
            </w:r>
            <w:r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ym - </w:t>
            </w:r>
            <w:r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skrzydła </w:t>
            </w:r>
            <w:r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wschodnie </w:t>
            </w:r>
            <w:r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przy ul. Reymonta 83/91 w Otwocku  </w:t>
            </w:r>
            <w:r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w systemie : „Zaprojektuj i wybuduj”</w:t>
            </w:r>
          </w:p>
          <w:p w14:paraId="0B0ED074" w14:textId="77777777" w:rsidR="007A7984" w:rsidRPr="00BE0EE8" w:rsidRDefault="007A7984" w:rsidP="00F049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</w:p>
        </w:tc>
      </w:tr>
      <w:tr w:rsidR="007A7984" w:rsidRPr="00BE0EE8" w14:paraId="543864EB" w14:textId="77777777" w:rsidTr="00F049E8">
        <w:trPr>
          <w:trHeight w:val="1507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C6F7867" w14:textId="77777777" w:rsidR="007A7984" w:rsidRPr="00BE0EE8" w:rsidRDefault="007A7984" w:rsidP="007A7984">
            <w:pPr>
              <w:numPr>
                <w:ilvl w:val="0"/>
                <w:numId w:val="1"/>
              </w:numPr>
              <w:tabs>
                <w:tab w:val="left" w:pos="5415"/>
              </w:tabs>
              <w:suppressAutoHyphens/>
              <w:spacing w:after="40" w:line="240" w:lineRule="auto"/>
              <w:ind w:left="708" w:hanging="7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DANE WYKONAWCY:</w:t>
            </w:r>
          </w:p>
          <w:p w14:paraId="1B6AEDEC" w14:textId="77777777" w:rsidR="007A7984" w:rsidRPr="00BE0EE8" w:rsidRDefault="007A7984" w:rsidP="00F049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Osoba upoważniona do reprezentacji Wykonawcy/ów i podpisująca ofertę:</w:t>
            </w:r>
          </w:p>
          <w:p w14:paraId="70363CCA" w14:textId="77777777" w:rsidR="007A7984" w:rsidRPr="00BE0EE8" w:rsidRDefault="007A7984" w:rsidP="00F049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…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...................................................................................................………………..………………………………….</w:t>
            </w:r>
          </w:p>
          <w:p w14:paraId="6BC70B37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  <w:p w14:paraId="4E06244E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Wykonawca/Wykonawcy: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……………..……………..………………………………………….……….…………….……………..</w:t>
            </w:r>
          </w:p>
          <w:p w14:paraId="5CABB0C1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</w:pPr>
          </w:p>
          <w:p w14:paraId="41A8D5F2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Adres: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………………………………………………………………………………………………………..……..……..……..…...</w:t>
            </w:r>
            <w:r w:rsidRPr="00BE0EE8">
              <w:rPr>
                <w:rFonts w:ascii="Cambria" w:eastAsia="NSimSun" w:hAnsi="Cambria" w:cs="Cambria"/>
                <w:b/>
                <w:vanish/>
                <w:lang w:eastAsia="zh-CN" w:bidi="hi-IN"/>
                <w14:ligatures w14:val="none"/>
              </w:rPr>
              <w:t xml:space="preserve"> …….………………………………wa na Wykonawcyania,ac rozwojowych (Dz. owych na inwestycje w zakresie dużej infrastrukt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.………</w:t>
            </w:r>
          </w:p>
          <w:p w14:paraId="05248C18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</w:pPr>
          </w:p>
          <w:p w14:paraId="661F2CC3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Osoba odpowiedzialna za kontakty z Zamawiającym: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.……………………………...............................……………....</w:t>
            </w:r>
          </w:p>
          <w:p w14:paraId="55052FF2" w14:textId="77777777" w:rsidR="007A7984" w:rsidRPr="00BE0EE8" w:rsidRDefault="007A7984" w:rsidP="00F049E8">
            <w:pPr>
              <w:suppressAutoHyphens/>
              <w:spacing w:after="40" w:line="240" w:lineRule="auto"/>
              <w:jc w:val="both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  <w:p w14:paraId="430D4176" w14:textId="77777777" w:rsidR="007A7984" w:rsidRPr="00BE0EE8" w:rsidRDefault="007A7984" w:rsidP="00F049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Dane teleadresowe na które należy przekazywać korespondencję związaną z niniejszym postępowaniem: telefon 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 xml:space="preserve">……………………………………………………………… 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e-mail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…………………......................................……</w:t>
            </w:r>
            <w:r w:rsidRPr="00BE0EE8">
              <w:rPr>
                <w:rFonts w:ascii="Cambria" w:eastAsia="NSimSun" w:hAnsi="Cambria" w:cs="Cambria"/>
                <w:b/>
                <w:vanish/>
                <w:lang w:eastAsia="zh-CN" w:bidi="hi-IN"/>
                <w14:ligatures w14:val="none"/>
              </w:rPr>
              <w:t xml:space="preserve">………………………………………………ji o 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………………</w:t>
            </w:r>
          </w:p>
          <w:p w14:paraId="6E9530F1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  <w:p w14:paraId="6C838F06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Adres do korespondencji (jeżeli inny niż adres siedziby):</w:t>
            </w:r>
          </w:p>
          <w:p w14:paraId="0E12D497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………………………………………………………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.………………………..</w:t>
            </w:r>
          </w:p>
          <w:p w14:paraId="03725EA1" w14:textId="77777777" w:rsidR="007A7984" w:rsidRPr="00BE0EE8" w:rsidRDefault="007A7984" w:rsidP="007A7984">
            <w:pPr>
              <w:numPr>
                <w:ilvl w:val="0"/>
                <w:numId w:val="1"/>
              </w:numPr>
              <w:suppressAutoHyphens/>
              <w:spacing w:after="40" w:line="240" w:lineRule="auto"/>
              <w:ind w:left="459" w:hanging="459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ŁĄCZNA CENA OFERTOWA :</w:t>
            </w:r>
          </w:p>
          <w:p w14:paraId="55A4FBB0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Niniejszym oferuję realizację przedmiotu zamówienia za</w:t>
            </w:r>
          </w:p>
          <w:p w14:paraId="3558676E" w14:textId="77777777" w:rsidR="007A7984" w:rsidRPr="00BE0EE8" w:rsidRDefault="007A7984" w:rsidP="007A7984">
            <w:pPr>
              <w:numPr>
                <w:ilvl w:val="0"/>
                <w:numId w:val="2"/>
              </w:num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ŁĄCZNĄ CENĘ OFERTOWĄ:</w:t>
            </w:r>
          </w:p>
          <w:p w14:paraId="1B84AE4C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mbria" w:hAnsi="Cambria" w:cs="Cambria"/>
                <w:b/>
                <w:lang w:eastAsia="zh-CN" w:bidi="hi-IN"/>
                <w14:ligatures w14:val="none"/>
              </w:rPr>
              <w:t xml:space="preserve">  </w:t>
            </w: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netto :  …................./ słownie: …........................................................................................</w:t>
            </w:r>
          </w:p>
          <w:p w14:paraId="4C1F4A16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+ podatek VAT …................./ słownie: …........................................................................................</w:t>
            </w:r>
          </w:p>
          <w:p w14:paraId="676A1BD6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co stanowi wartość oferty brutto :  …................./ słownie: …........................................................................................</w:t>
            </w:r>
          </w:p>
          <w:p w14:paraId="6CBAC585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</w:pPr>
          </w:p>
        </w:tc>
      </w:tr>
      <w:tr w:rsidR="007A7984" w:rsidRPr="00BE0EE8" w14:paraId="5EE9C737" w14:textId="77777777" w:rsidTr="00F049E8">
        <w:trPr>
          <w:trHeight w:val="558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128470E7" w14:textId="77777777" w:rsidR="007A7984" w:rsidRPr="00BE0EE8" w:rsidRDefault="007A7984" w:rsidP="00F049E8">
            <w:pPr>
              <w:suppressAutoHyphens/>
              <w:snapToGrid w:val="0"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Cena brutto obejmuje :</w:t>
            </w:r>
          </w:p>
          <w:p w14:paraId="7DEC061C" w14:textId="77777777" w:rsidR="007A7984" w:rsidRPr="00BE0EE8" w:rsidRDefault="007A7984" w:rsidP="007A7984">
            <w:pPr>
              <w:numPr>
                <w:ilvl w:val="0"/>
                <w:numId w:val="7"/>
              </w:numPr>
              <w:suppressAutoHyphens/>
              <w:snapToGrid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roboty</w:t>
            </w:r>
          </w:p>
          <w:p w14:paraId="62B36937" w14:textId="77777777" w:rsidR="007A7984" w:rsidRPr="00BE0EE8" w:rsidRDefault="007A7984" w:rsidP="007A7984">
            <w:pPr>
              <w:numPr>
                <w:ilvl w:val="0"/>
                <w:numId w:val="7"/>
              </w:numPr>
              <w:suppressAutoHyphens/>
              <w:snapToGrid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podatek VAT</w:t>
            </w:r>
          </w:p>
          <w:p w14:paraId="17D8455D" w14:textId="77777777" w:rsidR="007A7984" w:rsidRPr="00BE0EE8" w:rsidRDefault="007A7984" w:rsidP="007A7984">
            <w:pPr>
              <w:numPr>
                <w:ilvl w:val="0"/>
                <w:numId w:val="7"/>
              </w:numPr>
              <w:suppressAutoHyphens/>
              <w:snapToGrid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wszystkie inne koszty składające się na cykl życia przedmiotowej usługi</w:t>
            </w:r>
          </w:p>
        </w:tc>
      </w:tr>
      <w:tr w:rsidR="007A7984" w:rsidRPr="00BE0EE8" w14:paraId="39443F63" w14:textId="77777777" w:rsidTr="00F049E8">
        <w:trPr>
          <w:trHeight w:val="269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498C7F4B" w14:textId="77777777" w:rsidR="007A7984" w:rsidRPr="00BE0EE8" w:rsidRDefault="007A7984" w:rsidP="007A7984">
            <w:pPr>
              <w:numPr>
                <w:ilvl w:val="0"/>
                <w:numId w:val="1"/>
              </w:numPr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OŚWIADCZENIA:</w:t>
            </w:r>
          </w:p>
          <w:p w14:paraId="2DFC32D2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lastRenderedPageBreak/>
              <w:t>zamówienie zostanie zrealizowane w terminach określonych w SWZ oraz we wzorze umowy;</w:t>
            </w:r>
          </w:p>
          <w:p w14:paraId="3F365C36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 cenie naszej oferty zostały uwzględnione wszystkie koszty wykonania zamówienia;</w:t>
            </w:r>
          </w:p>
          <w:p w14:paraId="237C46C1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zapoznaliśmy się ze Specyfikacją  Warunków Zamówienia oraz wzorem umowy i nie wnosimy do nich zastrzeżeń oraz przyjmujemy warunki w nich zawarte;</w:t>
            </w:r>
          </w:p>
          <w:p w14:paraId="71B32A5C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uważamy się za związanych niniejszą ofertą przez okres 3</w:t>
            </w:r>
            <w:r w:rsidRPr="00BE0EE8">
              <w:rPr>
                <w:rFonts w:ascii="Cambria" w:eastAsia="NSimSun" w:hAnsi="Cambria" w:cs="Cambria"/>
                <w:b/>
                <w:bCs/>
                <w:lang w:eastAsia="zh-CN" w:bidi="hi-IN"/>
                <w14:ligatures w14:val="none"/>
              </w:rPr>
              <w:t>0 dni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 licząc od dnia otwarcia ofert (włącznie z tym dniem);</w:t>
            </w:r>
          </w:p>
          <w:p w14:paraId="016CF9DF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akceptujemy, iż zapłata za zrealizowanie zamówienia nastąpi w terminie 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do 30 dni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 od daty otrzymania przez Zamawiającego prawidłowo wystawionej faktury;</w:t>
            </w:r>
          </w:p>
          <w:p w14:paraId="4CBA8999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lang w:eastAsia="zh-CN" w:bidi="hi-IN"/>
                <w14:ligatures w14:val="none"/>
              </w:rPr>
              <w:t>Zastrzegamy</w:t>
            </w:r>
            <w:r w:rsidRPr="00BE0EE8">
              <w:rPr>
                <w:rFonts w:ascii="Cambria" w:eastAsia="Times New Roman" w:hAnsi="Cambria" w:cs="Cambria"/>
                <w:b/>
                <w:bCs/>
                <w:lang w:eastAsia="zh-CN" w:bidi="hi-IN"/>
                <w14:ligatures w14:val="none"/>
              </w:rPr>
              <w:t xml:space="preserve"> </w:t>
            </w:r>
            <w:r w:rsidRPr="00BE0EE8">
              <w:rPr>
                <w:rFonts w:ascii="Cambria" w:eastAsia="Times New Roman" w:hAnsi="Cambria" w:cs="Cambria"/>
                <w:lang w:eastAsia="zh-CN" w:bidi="hi-IN"/>
                <w14:ligatures w14:val="none"/>
              </w:rPr>
              <w:t>sobie następujące informacje stanowiące tajemnicę przedsiębiorstwa w rozumieniu przepisów o zwalczaniu nieuczciwej konkurencji:  .......................................</w:t>
            </w:r>
          </w:p>
          <w:p w14:paraId="2B3D8528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b/>
                <w:bCs/>
                <w:lang w:eastAsia="zh-CN" w:bidi="hi-IN"/>
                <w14:ligatures w14:val="none"/>
              </w:rPr>
              <w:t>Pod groźbą odpowiedzialności karnej załączone do Oferty dokumenty opisują stan prawny i faktyczny, aktualny na dzień otwarcia ofert (art. 297 Kodeksu Karnego).</w:t>
            </w:r>
          </w:p>
          <w:p w14:paraId="722A14EA" w14:textId="77777777" w:rsidR="007A7984" w:rsidRPr="00BE0EE8" w:rsidRDefault="007A7984" w:rsidP="007A7984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OŚWIADCZAMY,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 że wypełniliśmy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  <w:p w14:paraId="5371367D" w14:textId="77777777" w:rsidR="007A7984" w:rsidRPr="00BE0EE8" w:rsidRDefault="007A7984" w:rsidP="00F049E8">
            <w:pPr>
              <w:tabs>
                <w:tab w:val="left" w:pos="459"/>
              </w:tabs>
              <w:suppressAutoHyphens/>
              <w:spacing w:after="40" w:line="240" w:lineRule="auto"/>
              <w:jc w:val="both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</w:tr>
      <w:tr w:rsidR="007A7984" w:rsidRPr="00BE0EE8" w14:paraId="7EDD2F9A" w14:textId="77777777" w:rsidTr="00F049E8">
        <w:trPr>
          <w:trHeight w:val="426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A409AFA" w14:textId="77777777" w:rsidR="007A7984" w:rsidRPr="00BE0EE8" w:rsidRDefault="007A7984" w:rsidP="007A7984">
            <w:pPr>
              <w:numPr>
                <w:ilvl w:val="0"/>
                <w:numId w:val="1"/>
              </w:numPr>
              <w:suppressAutoHyphens/>
              <w:spacing w:after="40" w:line="240" w:lineRule="auto"/>
              <w:ind w:left="459" w:hanging="425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lastRenderedPageBreak/>
              <w:t>ZOBOWIĄZANIA W PRZYPADKU PRZYZNANIA ZAMÓWIENIA:</w:t>
            </w:r>
          </w:p>
          <w:p w14:paraId="6B860C69" w14:textId="77777777" w:rsidR="007A7984" w:rsidRPr="00BE0EE8" w:rsidRDefault="007A7984" w:rsidP="007A7984">
            <w:pPr>
              <w:numPr>
                <w:ilvl w:val="0"/>
                <w:numId w:val="4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zobowiązujemy się do zawarcia umowy w miejscu i terminie wyznaczonym przez Zamawiającego;</w:t>
            </w:r>
          </w:p>
          <w:p w14:paraId="1096FCB4" w14:textId="77777777" w:rsidR="007A7984" w:rsidRPr="00BE0EE8" w:rsidRDefault="007A7984" w:rsidP="007A7984">
            <w:pPr>
              <w:numPr>
                <w:ilvl w:val="0"/>
                <w:numId w:val="4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</w:t>
            </w:r>
          </w:p>
          <w:p w14:paraId="0B692FE1" w14:textId="77777777" w:rsidR="007A7984" w:rsidRPr="00BE0EE8" w:rsidRDefault="007A7984" w:rsidP="00F049E8">
            <w:pPr>
              <w:tabs>
                <w:tab w:val="left" w:pos="3672"/>
              </w:tabs>
              <w:suppressAutoHyphens/>
              <w:spacing w:after="40" w:line="240" w:lineRule="auto"/>
              <w:ind w:left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Cs/>
                <w:iCs/>
                <w:lang w:eastAsia="zh-CN" w:bidi="hi-IN"/>
                <w14:ligatures w14:val="none"/>
              </w:rPr>
              <w:t>e-mail: ………...……........………….…………………..……....….</w:t>
            </w:r>
          </w:p>
          <w:p w14:paraId="5D5E7DD7" w14:textId="77777777" w:rsidR="007A7984" w:rsidRPr="00BE0EE8" w:rsidRDefault="007A7984" w:rsidP="00F049E8">
            <w:pPr>
              <w:tabs>
                <w:tab w:val="left" w:pos="3672"/>
              </w:tabs>
              <w:suppressAutoHyphens/>
              <w:spacing w:after="40" w:line="240" w:lineRule="auto"/>
              <w:ind w:left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Cs/>
                <w:iCs/>
                <w:lang w:eastAsia="zh-CN" w:bidi="hi-IN"/>
                <w14:ligatures w14:val="none"/>
              </w:rPr>
              <w:t>tel./fax: .....................................................………..;</w:t>
            </w:r>
          </w:p>
          <w:p w14:paraId="0D0E764D" w14:textId="77777777" w:rsidR="007A7984" w:rsidRPr="00BE0EE8" w:rsidRDefault="007A7984" w:rsidP="00F049E8">
            <w:p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Cambria" w:eastAsia="NSimSun" w:hAnsi="Cambria" w:cs="Cambria"/>
                <w:bCs/>
                <w:iCs/>
                <w:lang w:eastAsia="zh-CN" w:bidi="hi-IN"/>
                <w14:ligatures w14:val="none"/>
              </w:rPr>
            </w:pPr>
          </w:p>
        </w:tc>
      </w:tr>
      <w:tr w:rsidR="007A7984" w:rsidRPr="00BE0EE8" w14:paraId="22217082" w14:textId="77777777" w:rsidTr="00F049E8">
        <w:trPr>
          <w:trHeight w:val="1987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67819AA" w14:textId="77777777" w:rsidR="007A7984" w:rsidRPr="00BE0EE8" w:rsidRDefault="007A7984" w:rsidP="007A7984">
            <w:pPr>
              <w:numPr>
                <w:ilvl w:val="0"/>
                <w:numId w:val="1"/>
              </w:numPr>
              <w:suppressAutoHyphens/>
              <w:spacing w:after="40" w:line="240" w:lineRule="auto"/>
              <w:ind w:left="459" w:hanging="459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PODWYKONAWCY:</w:t>
            </w:r>
          </w:p>
          <w:p w14:paraId="487D45D4" w14:textId="77777777" w:rsidR="007A7984" w:rsidRPr="00BE0EE8" w:rsidRDefault="007A7984" w:rsidP="00F049E8">
            <w:pPr>
              <w:suppressAutoHyphens/>
              <w:spacing w:after="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Podwykonawcom zamierzam powierzyć poniższe części zamówienia (Jeżeli jest to wiadome, należy podać również dane proponowanych podwykonawców)</w:t>
            </w:r>
          </w:p>
          <w:p w14:paraId="08ECC344" w14:textId="77777777" w:rsidR="007A7984" w:rsidRPr="00BE0EE8" w:rsidRDefault="007A7984" w:rsidP="007A7984">
            <w:pPr>
              <w:numPr>
                <w:ilvl w:val="0"/>
                <w:numId w:val="6"/>
              </w:numPr>
              <w:suppressAutoHyphens/>
              <w:spacing w:after="40" w:line="240" w:lineRule="auto"/>
              <w:ind w:left="459" w:hanging="425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.........................................................................................................................................................</w:t>
            </w:r>
          </w:p>
          <w:p w14:paraId="7E0BB4BB" w14:textId="77777777" w:rsidR="007A7984" w:rsidRPr="00BE0EE8" w:rsidRDefault="007A7984" w:rsidP="007A7984">
            <w:pPr>
              <w:numPr>
                <w:ilvl w:val="0"/>
                <w:numId w:val="6"/>
              </w:numPr>
              <w:suppressAutoHyphens/>
              <w:spacing w:after="40" w:line="240" w:lineRule="auto"/>
              <w:ind w:left="459" w:hanging="425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7A7984" w:rsidRPr="00BE0EE8" w14:paraId="13FE4333" w14:textId="77777777" w:rsidTr="00F049E8">
        <w:trPr>
          <w:trHeight w:val="281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77E5E764" w14:textId="77777777" w:rsidR="007A7984" w:rsidRPr="00BE0EE8" w:rsidRDefault="007A7984" w:rsidP="007A7984">
            <w:pPr>
              <w:numPr>
                <w:ilvl w:val="0"/>
                <w:numId w:val="1"/>
              </w:numPr>
              <w:suppressAutoHyphens/>
              <w:spacing w:after="40" w:line="240" w:lineRule="auto"/>
              <w:ind w:left="459" w:hanging="459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SPIS TREŚCI:</w:t>
            </w:r>
          </w:p>
          <w:p w14:paraId="49EAE20F" w14:textId="77777777" w:rsidR="007A7984" w:rsidRPr="00BE0EE8" w:rsidRDefault="007A7984" w:rsidP="00F049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Integralną część oferty stanowią następujące dokumenty:</w:t>
            </w:r>
          </w:p>
          <w:p w14:paraId="52EF47AB" w14:textId="77777777" w:rsidR="007A7984" w:rsidRPr="00BE0EE8" w:rsidRDefault="007A7984" w:rsidP="00F049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1) ........................................................................................................................................................</w:t>
            </w:r>
          </w:p>
          <w:p w14:paraId="409D4C61" w14:textId="77777777" w:rsidR="007A7984" w:rsidRPr="00BE0EE8" w:rsidRDefault="007A7984" w:rsidP="007A7984">
            <w:pPr>
              <w:numPr>
                <w:ilvl w:val="1"/>
                <w:numId w:val="5"/>
              </w:numPr>
              <w:suppressAutoHyphens/>
              <w:spacing w:after="40" w:line="240" w:lineRule="auto"/>
              <w:ind w:hanging="156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</w:t>
            </w:r>
          </w:p>
          <w:p w14:paraId="6D87F63C" w14:textId="77777777" w:rsidR="007A7984" w:rsidRPr="00BE0EE8" w:rsidRDefault="007A7984" w:rsidP="00F049E8">
            <w:pPr>
              <w:suppressAutoHyphens/>
              <w:spacing w:after="40" w:line="240" w:lineRule="auto"/>
              <w:ind w:left="34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Oferta została złożona na .............. kolejno ponumerowanych stronach.</w:t>
            </w:r>
          </w:p>
        </w:tc>
      </w:tr>
      <w:tr w:rsidR="007A7984" w:rsidRPr="00BE0EE8" w14:paraId="172E9EFA" w14:textId="77777777" w:rsidTr="00F049E8">
        <w:trPr>
          <w:trHeight w:val="1683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bottom"/>
          </w:tcPr>
          <w:p w14:paraId="1C64C87B" w14:textId="77777777" w:rsidR="007A7984" w:rsidRPr="00BE0EE8" w:rsidRDefault="007A7984" w:rsidP="00F049E8">
            <w:pPr>
              <w:suppressAutoHyphens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 , dnia ..............................</w:t>
            </w:r>
          </w:p>
          <w:p w14:paraId="616BDF10" w14:textId="77777777" w:rsidR="007A7984" w:rsidRPr="00BE0EE8" w:rsidRDefault="007A7984" w:rsidP="00F049E8">
            <w:pPr>
              <w:suppressAutoHyphens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</w:t>
            </w:r>
          </w:p>
          <w:p w14:paraId="0259547D" w14:textId="77777777" w:rsidR="007A7984" w:rsidRPr="00BE0EE8" w:rsidRDefault="007A7984" w:rsidP="00F049E8">
            <w:pPr>
              <w:suppressAutoHyphens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b/>
                <w:i/>
                <w:lang w:eastAsia="zh-CN" w:bidi="hi-IN"/>
                <w14:ligatures w14:val="none"/>
              </w:rPr>
              <w:t>Podpisy przedstawicieli Wykonawcy</w:t>
            </w:r>
          </w:p>
          <w:p w14:paraId="380AF390" w14:textId="77777777" w:rsidR="007A7984" w:rsidRPr="00BE0EE8" w:rsidRDefault="007A7984" w:rsidP="00F049E8">
            <w:pPr>
              <w:suppressAutoHyphens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b/>
                <w:i/>
                <w:iCs/>
                <w:lang w:eastAsia="zh-CN" w:bidi="hi-IN"/>
                <w14:ligatures w14:val="none"/>
              </w:rPr>
              <w:t xml:space="preserve">upoważnionych do jego </w:t>
            </w:r>
            <w:proofErr w:type="spellStart"/>
            <w:r w:rsidRPr="00BE0EE8">
              <w:rPr>
                <w:rFonts w:ascii="Cambria" w:eastAsia="Times New Roman" w:hAnsi="Cambria" w:cs="Cambria"/>
                <w:b/>
                <w:i/>
                <w:iCs/>
                <w:lang w:eastAsia="zh-CN" w:bidi="hi-IN"/>
                <w14:ligatures w14:val="none"/>
              </w:rPr>
              <w:t>reprezentow</w:t>
            </w:r>
            <w:proofErr w:type="spellEnd"/>
          </w:p>
        </w:tc>
      </w:tr>
    </w:tbl>
    <w:p w14:paraId="7295A81F" w14:textId="77777777" w:rsidR="007A7984" w:rsidRPr="00BE0EE8" w:rsidRDefault="007A7984" w:rsidP="007A7984">
      <w:pPr>
        <w:suppressAutoHyphens/>
        <w:spacing w:after="0" w:line="276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i/>
          <w:color w:val="002060"/>
          <w:lang w:eastAsia="zh-CN" w:bidi="hi-IN"/>
          <w14:ligatures w14:val="none"/>
        </w:rPr>
        <w:t>* zaznaczyć odpowiednio</w:t>
      </w:r>
    </w:p>
    <w:p w14:paraId="773247F5" w14:textId="77777777" w:rsidR="007A7984" w:rsidRDefault="007A7984"/>
    <w:sectPr w:rsidR="007A7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122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158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194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230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266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302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338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3740" w:hanging="360"/>
      </w:pPr>
      <w:rPr>
        <w:rFonts w:ascii="OpenSymbol" w:hAnsi="OpenSymbol" w:cs="OpenSymbol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libri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Cambria" w:hAnsi="Cambria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ahoma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60" w:hanging="480"/>
      </w:pPr>
      <w:rPr>
        <w:rFonts w:ascii="Cambria" w:hAnsi="Cambria" w:cs="Calibri"/>
      </w:r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ascii="Cambria" w:hAnsi="Cambria" w:cs="Calibr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0000019"/>
    <w:multiLevelType w:val="multilevel"/>
    <w:tmpl w:val="00000019"/>
    <w:name w:val="WW8Num25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</w:abstractNum>
  <w:num w:numId="1" w16cid:durableId="147210457">
    <w:abstractNumId w:val="0"/>
  </w:num>
  <w:num w:numId="2" w16cid:durableId="2145804185">
    <w:abstractNumId w:val="1"/>
  </w:num>
  <w:num w:numId="3" w16cid:durableId="93744854">
    <w:abstractNumId w:val="2"/>
  </w:num>
  <w:num w:numId="4" w16cid:durableId="1298222727">
    <w:abstractNumId w:val="3"/>
  </w:num>
  <w:num w:numId="5" w16cid:durableId="1717200947">
    <w:abstractNumId w:val="4"/>
  </w:num>
  <w:num w:numId="6" w16cid:durableId="1650743958">
    <w:abstractNumId w:val="5"/>
  </w:num>
  <w:num w:numId="7" w16cid:durableId="20375367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984"/>
    <w:rsid w:val="007A7984"/>
    <w:rsid w:val="00F3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167F1"/>
  <w15:chartTrackingRefBased/>
  <w15:docId w15:val="{B2E93F3E-F4AF-4645-948A-96F694747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984"/>
  </w:style>
  <w:style w:type="paragraph" w:styleId="Nagwek1">
    <w:name w:val="heading 1"/>
    <w:basedOn w:val="Normalny"/>
    <w:next w:val="Normalny"/>
    <w:link w:val="Nagwek1Znak"/>
    <w:uiPriority w:val="9"/>
    <w:qFormat/>
    <w:rsid w:val="007A7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7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79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7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79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7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7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7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7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7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7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7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79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79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79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79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79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79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7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7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7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7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7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79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79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79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7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79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79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Cichecka</dc:creator>
  <cp:keywords/>
  <dc:description/>
  <cp:lastModifiedBy>Hanna Cichecka</cp:lastModifiedBy>
  <cp:revision>1</cp:revision>
  <dcterms:created xsi:type="dcterms:W3CDTF">2026-04-16T12:29:00Z</dcterms:created>
  <dcterms:modified xsi:type="dcterms:W3CDTF">2026-04-16T12:29:00Z</dcterms:modified>
</cp:coreProperties>
</file>